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3FCAE888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66477B27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F4C6786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12C7026" w14:textId="0DAD7352" w:rsidR="00515A7C" w:rsidRPr="000D18A7" w:rsidRDefault="00515A7C" w:rsidP="00515A7C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0D18A7">
        <w:rPr>
          <w:rFonts w:ascii="Arial" w:hAnsi="Arial" w:cs="Arial"/>
          <w:b/>
        </w:rPr>
        <w:t xml:space="preserve">Załącznik nr </w:t>
      </w:r>
      <w:r w:rsidR="00275AC5">
        <w:rPr>
          <w:rFonts w:ascii="Arial" w:hAnsi="Arial" w:cs="Arial"/>
          <w:b/>
        </w:rPr>
        <w:t>6</w:t>
      </w:r>
      <w:r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70D72DEE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09F249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4977D8C5" w14:textId="77777777" w:rsidR="00515A7C" w:rsidRDefault="00515A7C" w:rsidP="00515A7C">
      <w:pPr>
        <w:ind w:left="7788" w:right="-227"/>
      </w:pPr>
      <w:r>
        <w:rPr>
          <w:b/>
        </w:rPr>
        <w:t xml:space="preserve">                                                                                                                         </w:t>
      </w:r>
    </w:p>
    <w:p w14:paraId="15C3D516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Oświadczenie Wykonawcy</w:t>
      </w:r>
    </w:p>
    <w:p w14:paraId="14D26677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hAnsi="Arial" w:cs="Arial"/>
          <w:b/>
          <w:bCs/>
          <w:sz w:val="22"/>
          <w:szCs w:val="22"/>
          <w:u w:val="single"/>
        </w:rPr>
        <w:t xml:space="preserve">o którym mowa w art. 117 ust. 4 </w:t>
      </w:r>
    </w:p>
    <w:p w14:paraId="66B1A2EB" w14:textId="77777777" w:rsidR="00515A7C" w:rsidRPr="00A74030" w:rsidRDefault="00515A7C" w:rsidP="00A74030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ustawy z dnia 11 września 2019r. Prawo zamówień publicznych</w:t>
      </w:r>
      <w:r w:rsidR="00A74030" w:rsidRPr="00A74030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A74030">
        <w:rPr>
          <w:rFonts w:ascii="Arial" w:hAnsi="Arial" w:cs="Arial"/>
          <w:b/>
          <w:bCs/>
          <w:sz w:val="22"/>
          <w:szCs w:val="22"/>
        </w:rPr>
        <w:t>(</w:t>
      </w:r>
      <w:r w:rsidRPr="00A74030">
        <w:rPr>
          <w:rFonts w:ascii="Arial" w:hAnsi="Arial" w:cs="Arial"/>
          <w:b/>
          <w:bCs/>
          <w:sz w:val="22"/>
          <w:szCs w:val="22"/>
          <w:u w:val="single"/>
        </w:rPr>
        <w:t>dotyczy sytuacji, z której wynika wykonanie przedmiotu zamówienia przez poszczególnych wykonawców Wspólnie ubiegających się o udzielenie zamówienia</w:t>
      </w:r>
      <w:r w:rsidRPr="00A74030">
        <w:rPr>
          <w:rFonts w:ascii="Arial" w:hAnsi="Arial" w:cs="Arial"/>
          <w:b/>
          <w:bCs/>
          <w:sz w:val="22"/>
          <w:szCs w:val="22"/>
        </w:rPr>
        <w:t xml:space="preserve">) </w:t>
      </w:r>
    </w:p>
    <w:p w14:paraId="47C3FA58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467EE2A" w14:textId="0002EB20" w:rsidR="00515A7C" w:rsidRPr="00B05EB1" w:rsidRDefault="00515A7C" w:rsidP="00515A7C">
      <w:pPr>
        <w:spacing w:after="120"/>
        <w:jc w:val="both"/>
        <w:rPr>
          <w:rFonts w:ascii="Arial" w:hAnsi="Arial" w:cs="Arial"/>
          <w:b/>
          <w:bCs/>
        </w:rPr>
      </w:pPr>
      <w:r w:rsidRPr="00B05EB1">
        <w:rPr>
          <w:rFonts w:ascii="Arial" w:hAnsi="Arial" w:cs="Arial"/>
        </w:rPr>
        <w:t>w postępowaniu prowadzonym w trybie podstawowym pn.</w:t>
      </w:r>
      <w:r w:rsidRPr="00B05EB1">
        <w:rPr>
          <w:rFonts w:ascii="Arial" w:hAnsi="Arial" w:cs="Arial"/>
          <w:b/>
          <w:i/>
          <w:lang w:eastAsia="pl-PL"/>
        </w:rPr>
        <w:t xml:space="preserve"> </w:t>
      </w:r>
      <w:r w:rsidRPr="0062773C">
        <w:rPr>
          <w:rFonts w:ascii="Arial" w:hAnsi="Arial" w:cs="Arial"/>
          <w:b/>
          <w:i/>
          <w:lang w:eastAsia="pl-PL"/>
        </w:rPr>
        <w:t>„</w:t>
      </w:r>
      <w:bookmarkStart w:id="0" w:name="_Hlk223605749"/>
      <w:r w:rsidR="002C5B60" w:rsidRPr="002C5B60">
        <w:rPr>
          <w:rFonts w:ascii="Arial" w:hAnsi="Arial" w:cs="Arial"/>
          <w:b/>
          <w:i/>
          <w:lang w:eastAsia="pl-PL"/>
        </w:rPr>
        <w:t>Przebudowa pomieszczeń biurowych na części I-</w:t>
      </w:r>
      <w:proofErr w:type="spellStart"/>
      <w:r w:rsidR="002C5B60" w:rsidRPr="002C5B60">
        <w:rPr>
          <w:rFonts w:ascii="Arial" w:hAnsi="Arial" w:cs="Arial"/>
          <w:b/>
          <w:i/>
          <w:lang w:eastAsia="pl-PL"/>
        </w:rPr>
        <w:t>szego</w:t>
      </w:r>
      <w:proofErr w:type="spellEnd"/>
      <w:r w:rsidR="002C5B60" w:rsidRPr="002C5B60">
        <w:rPr>
          <w:rFonts w:ascii="Arial" w:hAnsi="Arial" w:cs="Arial"/>
          <w:b/>
          <w:i/>
          <w:lang w:eastAsia="pl-PL"/>
        </w:rPr>
        <w:t xml:space="preserve"> piętra budynku Akademii Sztuk Pięknych w Gdańsku</w:t>
      </w:r>
      <w:bookmarkEnd w:id="0"/>
      <w:r w:rsidRPr="0062773C">
        <w:rPr>
          <w:rFonts w:ascii="Arial" w:hAnsi="Arial" w:cs="Arial"/>
          <w:b/>
          <w:i/>
          <w:lang w:eastAsia="pl-PL"/>
        </w:rPr>
        <w:t>”</w:t>
      </w:r>
      <w:r>
        <w:rPr>
          <w:rFonts w:ascii="Arial" w:hAnsi="Arial" w:cs="Arial"/>
          <w:b/>
          <w:i/>
          <w:lang w:eastAsia="pl-PL"/>
        </w:rPr>
        <w:t xml:space="preserve"> </w:t>
      </w:r>
      <w:r w:rsidRPr="00B05EB1">
        <w:rPr>
          <w:rFonts w:ascii="Arial" w:hAnsi="Arial" w:cs="Arial"/>
          <w:iCs/>
        </w:rPr>
        <w:t>oświadczam co następuje:</w:t>
      </w:r>
    </w:p>
    <w:p w14:paraId="6228A62F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C7C4C9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>1) W niniejszym postępowaniu:</w:t>
      </w:r>
    </w:p>
    <w:p w14:paraId="57940052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DD2919" w14:textId="77777777" w:rsidR="00515A7C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</w:t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>poniższy zakres robót budowalnych:  ………………………………………………………………………………………………………………………</w:t>
      </w:r>
      <w:r w:rsidRPr="00B05EB1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367E7FB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2DF6954E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67CA948B" w14:textId="77777777" w:rsidR="00515A7C" w:rsidRPr="00B05EB1" w:rsidRDefault="00515A7C" w:rsidP="00515A7C">
      <w:pPr>
        <w:jc w:val="both"/>
        <w:rPr>
          <w:rFonts w:ascii="Arial" w:eastAsia="Calibri" w:hAnsi="Arial" w:cs="Arial"/>
          <w:b/>
          <w:bCs/>
        </w:rPr>
      </w:pPr>
      <w:r w:rsidRPr="00B05EB1">
        <w:rPr>
          <w:rFonts w:ascii="Arial" w:eastAsia="Calibri" w:hAnsi="Arial" w:cs="Arial"/>
          <w:iCs/>
          <w:color w:val="000000"/>
        </w:rPr>
        <w:t xml:space="preserve">Wskazany powyżej zakres </w:t>
      </w:r>
      <w:r w:rsidRPr="00B05EB1">
        <w:rPr>
          <w:rFonts w:ascii="Arial" w:eastAsia="Calibri" w:hAnsi="Arial" w:cs="Arial"/>
          <w:iCs/>
          <w:color w:val="000000"/>
          <w:u w:val="single"/>
        </w:rPr>
        <w:t xml:space="preserve">jest zgodny z </w:t>
      </w:r>
      <w:r w:rsidRPr="00B05EB1">
        <w:rPr>
          <w:rFonts w:ascii="Arial" w:eastAsia="Calibri" w:hAnsi="Arial" w:cs="Arial"/>
          <w:b/>
          <w:bCs/>
          <w:iCs/>
          <w:color w:val="000000"/>
          <w:u w:val="single"/>
        </w:rPr>
        <w:t xml:space="preserve">Wykazem </w:t>
      </w:r>
      <w:r w:rsidRPr="00B05EB1">
        <w:rPr>
          <w:rFonts w:ascii="Arial" w:eastAsia="Calibri" w:hAnsi="Arial" w:cs="Arial"/>
          <w:iCs/>
          <w:color w:val="000000"/>
          <w:u w:val="single"/>
        </w:rPr>
        <w:t>robót budowalnych</w:t>
      </w:r>
      <w:r w:rsidRPr="00B05EB1">
        <w:rPr>
          <w:rFonts w:ascii="Arial" w:eastAsia="Calibri" w:hAnsi="Arial" w:cs="Arial"/>
          <w:iCs/>
          <w:color w:val="000000"/>
        </w:rPr>
        <w:t xml:space="preserve"> – który faktycznie wykonałem                                            i mam w tym doświadczenie,  tj. bezpośrednio w nich aktywnie uczestniczyłem.</w:t>
      </w:r>
    </w:p>
    <w:p w14:paraId="61B19613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74D74139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  <w:r w:rsidRPr="00B05EB1">
        <w:rPr>
          <w:rFonts w:ascii="Arial" w:eastAsia="Calibri" w:hAnsi="Arial" w:cs="Arial"/>
        </w:rPr>
        <w:tab/>
        <w:t xml:space="preserve">                                      </w:t>
      </w:r>
    </w:p>
    <w:p w14:paraId="00EE1E3F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4A0B1826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                </w:t>
      </w:r>
      <w:r>
        <w:rPr>
          <w:rFonts w:ascii="Arial" w:eastAsia="Calibri" w:hAnsi="Arial" w:cs="Arial"/>
        </w:rPr>
        <w:t xml:space="preserve">                </w:t>
      </w:r>
    </w:p>
    <w:p w14:paraId="26AA4BAA" w14:textId="77777777" w:rsidR="00515A7C" w:rsidRPr="00B05EB1" w:rsidRDefault="00515A7C" w:rsidP="00515A7C">
      <w:pPr>
        <w:jc w:val="both"/>
        <w:rPr>
          <w:rFonts w:ascii="Arial" w:hAnsi="Arial" w:cs="Arial"/>
          <w:i/>
        </w:rPr>
      </w:pPr>
      <w:r>
        <w:rPr>
          <w:rFonts w:ascii="Arial" w:eastAsia="Calibri" w:hAnsi="Arial" w:cs="Arial"/>
        </w:rPr>
        <w:t xml:space="preserve">                                                                  </w:t>
      </w:r>
      <w:r w:rsidRPr="00B05EB1">
        <w:rPr>
          <w:rFonts w:ascii="Arial" w:eastAsia="Calibri" w:hAnsi="Arial" w:cs="Arial"/>
        </w:rPr>
        <w:t>………………………………………………………………………</w:t>
      </w:r>
    </w:p>
    <w:p w14:paraId="6E25803D" w14:textId="77777777" w:rsidR="00515A7C" w:rsidRPr="00B05EB1" w:rsidRDefault="00515A7C" w:rsidP="00515A7C">
      <w:pPr>
        <w:rPr>
          <w:rFonts w:ascii="Arial" w:hAnsi="Arial" w:cs="Arial"/>
          <w:i/>
        </w:rPr>
      </w:pPr>
      <w:r w:rsidRPr="00B05EB1">
        <w:rPr>
          <w:rFonts w:ascii="Arial" w:hAnsi="Arial" w:cs="Arial"/>
          <w:i/>
        </w:rPr>
        <w:t xml:space="preserve">                                                                         Podpis Wykonawcy, który potwierdza dany zakres    </w:t>
      </w:r>
    </w:p>
    <w:p w14:paraId="2FB588F1" w14:textId="77777777" w:rsidR="00515A7C" w:rsidRPr="00B05EB1" w:rsidRDefault="00515A7C" w:rsidP="00515A7C">
      <w:pPr>
        <w:ind w:left="4956" w:firstLine="708"/>
        <w:jc w:val="right"/>
        <w:rPr>
          <w:rFonts w:ascii="Arial" w:eastAsia="Calibri" w:hAnsi="Arial" w:cs="Arial"/>
          <w:color w:val="000000"/>
        </w:rPr>
      </w:pPr>
    </w:p>
    <w:p w14:paraId="625344D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2) W niniejszym postępowaniu: </w:t>
      </w:r>
    </w:p>
    <w:p w14:paraId="2F85BEC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……………………………………………………………………………………………… </w:t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robót budowalnych:  ………………………………………… </w:t>
      </w: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38F4D91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243950C7" w14:textId="77777777" w:rsidR="00515A7C" w:rsidRPr="00B05EB1" w:rsidRDefault="00515A7C" w:rsidP="00515A7C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B05EB1">
        <w:rPr>
          <w:rFonts w:ascii="Arial" w:eastAsia="Calibri" w:hAnsi="Arial" w:cs="Arial"/>
          <w:iCs/>
          <w:color w:val="000000"/>
        </w:rPr>
        <w:t xml:space="preserve">Wskazany powyżej zakres </w:t>
      </w:r>
      <w:r w:rsidRPr="00B05EB1">
        <w:rPr>
          <w:rFonts w:ascii="Arial" w:eastAsia="Calibri" w:hAnsi="Arial" w:cs="Arial"/>
          <w:iCs/>
          <w:color w:val="000000"/>
          <w:u w:val="single"/>
        </w:rPr>
        <w:t xml:space="preserve">jest zgodny </w:t>
      </w:r>
      <w:r w:rsidRPr="00B05EB1">
        <w:rPr>
          <w:rFonts w:ascii="Arial" w:eastAsia="Calibri" w:hAnsi="Arial" w:cs="Arial"/>
          <w:b/>
          <w:bCs/>
          <w:iCs/>
          <w:color w:val="000000"/>
          <w:u w:val="single"/>
        </w:rPr>
        <w:t>z Wykazem</w:t>
      </w:r>
      <w:r w:rsidRPr="00B05EB1">
        <w:rPr>
          <w:rFonts w:ascii="Arial" w:eastAsia="Calibri" w:hAnsi="Arial" w:cs="Arial"/>
          <w:iCs/>
          <w:color w:val="000000"/>
          <w:u w:val="single"/>
        </w:rPr>
        <w:t xml:space="preserve"> robót budowalnych</w:t>
      </w:r>
      <w:r w:rsidRPr="00B05EB1">
        <w:rPr>
          <w:rFonts w:ascii="Arial" w:eastAsia="Calibri" w:hAnsi="Arial" w:cs="Arial"/>
          <w:iCs/>
          <w:color w:val="000000"/>
        </w:rPr>
        <w:t xml:space="preserve"> – który faktycznie wykonałem                            i mam w tym doświadczenie, </w:t>
      </w:r>
      <w:r w:rsidRPr="00B05EB1">
        <w:rPr>
          <w:rFonts w:ascii="Arial" w:eastAsia="Calibri" w:hAnsi="Arial" w:cs="Arial"/>
          <w:b/>
          <w:bCs/>
          <w:iCs/>
          <w:color w:val="000000"/>
        </w:rPr>
        <w:t>tj. bezpośrednio w nich aktywnie uczestniczyłem</w:t>
      </w:r>
      <w:r w:rsidRPr="00B05EB1">
        <w:rPr>
          <w:rFonts w:ascii="Arial" w:eastAsia="Calibri" w:hAnsi="Arial" w:cs="Arial"/>
          <w:iCs/>
          <w:color w:val="000000"/>
        </w:rPr>
        <w:t>.*</w:t>
      </w:r>
    </w:p>
    <w:p w14:paraId="45DC9AB7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3B282FB4" w14:textId="77777777" w:rsidR="00515A7C" w:rsidRDefault="00515A7C" w:rsidP="00515A7C">
      <w:pPr>
        <w:rPr>
          <w:rFonts w:ascii="Arial" w:eastAsia="Calibri" w:hAnsi="Arial" w:cs="Arial"/>
          <w:b/>
          <w:bCs/>
        </w:rPr>
      </w:pPr>
    </w:p>
    <w:p w14:paraId="2E2060E9" w14:textId="77777777" w:rsidR="00275AC5" w:rsidRDefault="00275AC5" w:rsidP="00515A7C">
      <w:pPr>
        <w:rPr>
          <w:rFonts w:ascii="Arial" w:eastAsia="Calibri" w:hAnsi="Arial" w:cs="Arial"/>
          <w:b/>
          <w:bCs/>
        </w:rPr>
      </w:pPr>
    </w:p>
    <w:p w14:paraId="0E1C8FB2" w14:textId="77777777" w:rsidR="00275AC5" w:rsidRPr="00B05EB1" w:rsidRDefault="00275AC5" w:rsidP="00515A7C">
      <w:pPr>
        <w:rPr>
          <w:rFonts w:ascii="Arial" w:eastAsia="Calibri" w:hAnsi="Arial" w:cs="Arial"/>
          <w:b/>
          <w:bCs/>
        </w:rPr>
      </w:pPr>
    </w:p>
    <w:p w14:paraId="0FBAE25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</w:p>
    <w:p w14:paraId="0F89BDD5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32445DE2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ab/>
        <w:t xml:space="preserve">                               </w:t>
      </w:r>
      <w:r w:rsidRPr="00B05EB1">
        <w:rPr>
          <w:rFonts w:ascii="Arial" w:eastAsia="Calibri" w:hAnsi="Arial" w:cs="Arial"/>
        </w:rPr>
        <w:tab/>
        <w:t xml:space="preserve">                       </w:t>
      </w:r>
      <w:r>
        <w:rPr>
          <w:rFonts w:ascii="Arial" w:eastAsia="Calibri" w:hAnsi="Arial" w:cs="Arial"/>
        </w:rPr>
        <w:t xml:space="preserve">                             </w:t>
      </w:r>
    </w:p>
    <w:p w14:paraId="03D2883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</w:t>
      </w:r>
      <w:r w:rsidRPr="00B05EB1">
        <w:rPr>
          <w:rFonts w:ascii="Arial" w:eastAsia="Calibri" w:hAnsi="Arial" w:cs="Arial"/>
        </w:rPr>
        <w:t>……..……………..………………………………..…………………………</w:t>
      </w:r>
    </w:p>
    <w:p w14:paraId="3EC042AE" w14:textId="77777777" w:rsidR="00515A7C" w:rsidRPr="00117E1E" w:rsidRDefault="00515A7C" w:rsidP="00515A7C">
      <w:pPr>
        <w:jc w:val="both"/>
        <w:rPr>
          <w:rFonts w:ascii="Calibri" w:eastAsia="Calibri" w:hAnsi="Calibri" w:cs="Calibri"/>
          <w:sz w:val="22"/>
          <w:szCs w:val="22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Podpis Wykonawcy który potwierdza dany zakres                                                                                                                                                                                                          </w:t>
      </w:r>
      <w:r w:rsidRPr="00B05EB1">
        <w:rPr>
          <w:rFonts w:ascii="Arial" w:hAnsi="Arial" w:cs="Arial"/>
          <w:i/>
        </w:rPr>
        <w:t xml:space="preserve">                                                                           </w:t>
      </w:r>
    </w:p>
    <w:p w14:paraId="70CAD67D" w14:textId="77777777" w:rsidR="00515A7C" w:rsidRDefault="00515A7C" w:rsidP="00515A7C">
      <w:pPr>
        <w:ind w:firstLine="6"/>
        <w:jc w:val="both"/>
        <w:rPr>
          <w:rFonts w:ascii="Verdana" w:hAnsi="Verdana" w:cs="Verdana"/>
          <w:i/>
          <w:sz w:val="16"/>
          <w:szCs w:val="16"/>
        </w:rPr>
      </w:pPr>
    </w:p>
    <w:p w14:paraId="30936BFA" w14:textId="77777777" w:rsidR="00515A7C" w:rsidRDefault="00515A7C" w:rsidP="00515A7C">
      <w:pPr>
        <w:ind w:firstLine="6"/>
        <w:jc w:val="both"/>
      </w:pPr>
      <w:r>
        <w:rPr>
          <w:rFonts w:ascii="Verdana" w:hAnsi="Verdana" w:cs="Verdana"/>
          <w:i/>
          <w:sz w:val="16"/>
          <w:szCs w:val="16"/>
        </w:rPr>
        <w:t xml:space="preserve">* Treść zapisu należy powielić tyle razy ile potrzeba dla danego przypadku  </w:t>
      </w:r>
    </w:p>
    <w:p w14:paraId="22A22552" w14:textId="77777777" w:rsidR="00515A7C" w:rsidRDefault="00515A7C" w:rsidP="00515A7C">
      <w:pPr>
        <w:ind w:right="-227"/>
      </w:pPr>
    </w:p>
    <w:p w14:paraId="417E89EA" w14:textId="77777777" w:rsidR="00515A7C" w:rsidRDefault="00515A7C" w:rsidP="00515A7C">
      <w:pPr>
        <w:ind w:right="-227"/>
      </w:pPr>
    </w:p>
    <w:p w14:paraId="3FDAE15E" w14:textId="77777777" w:rsidR="00275AC5" w:rsidRDefault="00275AC5" w:rsidP="00515A7C">
      <w:pPr>
        <w:ind w:right="-227"/>
      </w:pPr>
    </w:p>
    <w:p w14:paraId="2E7DA8A8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25BBF5EC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74EE759B" w14:textId="35C83936" w:rsidR="00515A7C" w:rsidRPr="002C5B60" w:rsidRDefault="00515A7C" w:rsidP="002C5B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</w:t>
      </w:r>
    </w:p>
    <w:sectPr w:rsidR="00515A7C" w:rsidRPr="002C5B60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A91" w14:textId="77777777" w:rsidR="006F26B3" w:rsidRDefault="006F26B3" w:rsidP="00031314">
      <w:r>
        <w:separator/>
      </w:r>
    </w:p>
  </w:endnote>
  <w:endnote w:type="continuationSeparator" w:id="0">
    <w:p w14:paraId="0329F88E" w14:textId="77777777" w:rsidR="006F26B3" w:rsidRDefault="006F26B3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2A84" w14:textId="77777777" w:rsidR="006F26B3" w:rsidRDefault="006F26B3" w:rsidP="00031314">
      <w:r>
        <w:separator/>
      </w:r>
    </w:p>
  </w:footnote>
  <w:footnote w:type="continuationSeparator" w:id="0">
    <w:p w14:paraId="30F1CF5E" w14:textId="77777777" w:rsidR="006F26B3" w:rsidRDefault="006F26B3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9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8"/>
  </w:num>
  <w:num w:numId="15" w16cid:durableId="143208445">
    <w:abstractNumId w:val="47"/>
  </w:num>
  <w:num w:numId="16" w16cid:durableId="648440373">
    <w:abstractNumId w:val="50"/>
  </w:num>
  <w:num w:numId="17" w16cid:durableId="490370984">
    <w:abstractNumId w:val="46"/>
  </w:num>
  <w:num w:numId="18" w16cid:durableId="1551765208">
    <w:abstractNumId w:val="44"/>
  </w:num>
  <w:num w:numId="19" w16cid:durableId="758329879">
    <w:abstractNumId w:val="43"/>
  </w:num>
  <w:num w:numId="20" w16cid:durableId="370882312">
    <w:abstractNumId w:val="49"/>
  </w:num>
  <w:num w:numId="21" w16cid:durableId="1904292797">
    <w:abstractNumId w:val="4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D18A7"/>
    <w:rsid w:val="000D45F6"/>
    <w:rsid w:val="000E5C10"/>
    <w:rsid w:val="00144E22"/>
    <w:rsid w:val="00174F85"/>
    <w:rsid w:val="0019408F"/>
    <w:rsid w:val="001A121A"/>
    <w:rsid w:val="001C5778"/>
    <w:rsid w:val="00205E99"/>
    <w:rsid w:val="002477FD"/>
    <w:rsid w:val="002528F3"/>
    <w:rsid w:val="0026174E"/>
    <w:rsid w:val="0026204E"/>
    <w:rsid w:val="00275AC5"/>
    <w:rsid w:val="00291641"/>
    <w:rsid w:val="002A6BC3"/>
    <w:rsid w:val="002B5264"/>
    <w:rsid w:val="002C5B60"/>
    <w:rsid w:val="002D7F31"/>
    <w:rsid w:val="00317354"/>
    <w:rsid w:val="0033726A"/>
    <w:rsid w:val="00354B2F"/>
    <w:rsid w:val="003C2EFD"/>
    <w:rsid w:val="00412BC6"/>
    <w:rsid w:val="00455D10"/>
    <w:rsid w:val="00515A7C"/>
    <w:rsid w:val="00561050"/>
    <w:rsid w:val="00564B84"/>
    <w:rsid w:val="005E4517"/>
    <w:rsid w:val="006025B3"/>
    <w:rsid w:val="0060531D"/>
    <w:rsid w:val="0062773C"/>
    <w:rsid w:val="00641EFF"/>
    <w:rsid w:val="006C137F"/>
    <w:rsid w:val="006F26B3"/>
    <w:rsid w:val="007401A4"/>
    <w:rsid w:val="00766F44"/>
    <w:rsid w:val="007B3B4B"/>
    <w:rsid w:val="00812DC9"/>
    <w:rsid w:val="00813C48"/>
    <w:rsid w:val="00832DB7"/>
    <w:rsid w:val="008D221A"/>
    <w:rsid w:val="008D62FD"/>
    <w:rsid w:val="008E2D6C"/>
    <w:rsid w:val="008F49E7"/>
    <w:rsid w:val="008F6DC1"/>
    <w:rsid w:val="0091692A"/>
    <w:rsid w:val="00927981"/>
    <w:rsid w:val="009711BF"/>
    <w:rsid w:val="009903A0"/>
    <w:rsid w:val="009B65F2"/>
    <w:rsid w:val="00A03D72"/>
    <w:rsid w:val="00A05DAA"/>
    <w:rsid w:val="00A31D62"/>
    <w:rsid w:val="00A74030"/>
    <w:rsid w:val="00A8619F"/>
    <w:rsid w:val="00A955CA"/>
    <w:rsid w:val="00B22D4D"/>
    <w:rsid w:val="00B358B9"/>
    <w:rsid w:val="00BC5F0B"/>
    <w:rsid w:val="00BD1235"/>
    <w:rsid w:val="00BD7D86"/>
    <w:rsid w:val="00C74EAA"/>
    <w:rsid w:val="00C85E69"/>
    <w:rsid w:val="00CF26CA"/>
    <w:rsid w:val="00D41FD0"/>
    <w:rsid w:val="00D45ACD"/>
    <w:rsid w:val="00D63CC6"/>
    <w:rsid w:val="00DA5FD7"/>
    <w:rsid w:val="00E26A85"/>
    <w:rsid w:val="00E84ABC"/>
    <w:rsid w:val="00E87EFE"/>
    <w:rsid w:val="00EA7F1C"/>
    <w:rsid w:val="00ED249D"/>
    <w:rsid w:val="00F276BE"/>
    <w:rsid w:val="00F57936"/>
    <w:rsid w:val="00F57EB5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dcterms:created xsi:type="dcterms:W3CDTF">2026-03-23T10:22:00Z</dcterms:created>
  <dcterms:modified xsi:type="dcterms:W3CDTF">2026-03-23T10:22:00Z</dcterms:modified>
</cp:coreProperties>
</file>